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B9D7B" w14:textId="77777777" w:rsidR="00737FB2" w:rsidRPr="00737FB2" w:rsidRDefault="00737FB2">
      <w:pPr>
        <w:spacing w:before="13"/>
        <w:ind w:left="3380" w:right="3209"/>
        <w:jc w:val="center"/>
        <w:rPr>
          <w:rFonts w:asciiTheme="minorHAnsi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t>Gerald Rosa</w:t>
      </w:r>
    </w:p>
    <w:p w14:paraId="682FCD54" w14:textId="4D953832" w:rsidR="00DC3E37" w:rsidRPr="00737FB2" w:rsidRDefault="00737FB2">
      <w:pPr>
        <w:spacing w:before="13"/>
        <w:ind w:left="3380" w:right="320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2</w:t>
      </w:r>
      <w:r w:rsidRPr="00737FB2">
        <w:rPr>
          <w:rFonts w:asciiTheme="minorHAnsi" w:eastAsia="Garamond" w:hAnsiTheme="minorHAnsi" w:cstheme="minorHAnsi"/>
          <w:sz w:val="22"/>
          <w:szCs w:val="22"/>
        </w:rPr>
        <w:t>1</w:t>
      </w:r>
      <w:r w:rsidRPr="00737F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AW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ENCE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93007</w:t>
      </w:r>
    </w:p>
    <w:p w14:paraId="0CE50917" w14:textId="77777777" w:rsidR="00DC3E37" w:rsidRPr="00737FB2" w:rsidRDefault="00DC3E37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99A7300" w14:textId="443906F0" w:rsidR="00DC3E37" w:rsidRPr="00737FB2" w:rsidRDefault="00737FB2">
      <w:pPr>
        <w:ind w:left="58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color w:val="333333"/>
          <w:spacing w:val="2"/>
          <w:sz w:val="22"/>
          <w:szCs w:val="22"/>
        </w:rPr>
        <w:t>805</w:t>
      </w:r>
      <w:r w:rsidRPr="00737FB2">
        <w:rPr>
          <w:rFonts w:asciiTheme="minorHAnsi" w:eastAsia="Garamond" w:hAnsiTheme="minorHAnsi" w:cstheme="minorHAnsi"/>
          <w:color w:val="333333"/>
          <w:spacing w:val="1"/>
          <w:sz w:val="22"/>
          <w:szCs w:val="22"/>
        </w:rPr>
        <w:t>.</w:t>
      </w:r>
      <w:r w:rsidRPr="00737FB2">
        <w:rPr>
          <w:rFonts w:asciiTheme="minorHAnsi" w:eastAsia="Garamond" w:hAnsiTheme="minorHAnsi" w:cstheme="minorHAnsi"/>
          <w:color w:val="333333"/>
          <w:spacing w:val="2"/>
          <w:sz w:val="22"/>
          <w:szCs w:val="22"/>
        </w:rPr>
        <w:t>555</w:t>
      </w:r>
      <w:r w:rsidRPr="00737FB2">
        <w:rPr>
          <w:rFonts w:asciiTheme="minorHAnsi" w:eastAsia="Garamond" w:hAnsiTheme="minorHAnsi" w:cstheme="minorHAnsi"/>
          <w:color w:val="333333"/>
          <w:spacing w:val="1"/>
          <w:sz w:val="22"/>
          <w:szCs w:val="22"/>
        </w:rPr>
        <w:t>.</w:t>
      </w:r>
      <w:r w:rsidRPr="00737FB2">
        <w:rPr>
          <w:rFonts w:asciiTheme="minorHAnsi" w:eastAsia="Garamond" w:hAnsiTheme="minorHAnsi" w:cstheme="minorHAnsi"/>
          <w:color w:val="333333"/>
          <w:spacing w:val="2"/>
          <w:sz w:val="22"/>
          <w:szCs w:val="22"/>
        </w:rPr>
        <w:t>120</w:t>
      </w:r>
      <w:r w:rsidRPr="00737FB2">
        <w:rPr>
          <w:rFonts w:asciiTheme="minorHAnsi" w:eastAsia="Garamond" w:hAnsiTheme="minorHAnsi" w:cstheme="minorHAnsi"/>
          <w:color w:val="333333"/>
          <w:sz w:val="22"/>
          <w:szCs w:val="22"/>
        </w:rPr>
        <w:t>8</w:t>
      </w:r>
      <w:r w:rsidRPr="00737FB2">
        <w:rPr>
          <w:rFonts w:asciiTheme="minorHAnsi" w:eastAsia="Garamond" w:hAnsiTheme="minorHAnsi" w:cstheme="minorHAnsi"/>
          <w:color w:val="333333"/>
          <w:spacing w:val="27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color w:val="333333"/>
          <w:sz w:val="22"/>
          <w:szCs w:val="22"/>
        </w:rPr>
        <w:t>~</w:t>
      </w:r>
      <w:r w:rsidRPr="00737FB2">
        <w:rPr>
          <w:rFonts w:asciiTheme="minorHAnsi" w:eastAsia="Garamond" w:hAnsiTheme="minorHAnsi" w:cstheme="minorHAnsi"/>
          <w:color w:val="333333"/>
          <w:spacing w:val="-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color w:val="333333"/>
          <w:spacing w:val="3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color w:val="333333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color w:val="333333"/>
          <w:spacing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color w:val="333333"/>
          <w:sz w:val="22"/>
          <w:szCs w:val="22"/>
        </w:rPr>
        <w:t>:</w:t>
      </w:r>
      <w:r w:rsidRPr="00737FB2">
        <w:rPr>
          <w:rFonts w:asciiTheme="minorHAnsi" w:eastAsia="Garamond" w:hAnsiTheme="minorHAnsi" w:cstheme="minorHAnsi"/>
          <w:color w:val="333333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color w:val="333333"/>
          <w:spacing w:val="2"/>
          <w:w w:val="103"/>
          <w:sz w:val="22"/>
          <w:szCs w:val="22"/>
        </w:rPr>
        <w:t>805</w:t>
      </w:r>
      <w:r w:rsidRPr="00737FB2">
        <w:rPr>
          <w:rFonts w:asciiTheme="minorHAnsi" w:eastAsia="Garamond" w:hAnsiTheme="minorHAnsi" w:cstheme="minorHAnsi"/>
          <w:color w:val="333333"/>
          <w:spacing w:val="1"/>
          <w:w w:val="103"/>
          <w:sz w:val="22"/>
          <w:szCs w:val="22"/>
        </w:rPr>
        <w:t>.</w:t>
      </w:r>
      <w:r w:rsidRPr="00737FB2">
        <w:rPr>
          <w:rFonts w:asciiTheme="minorHAnsi" w:eastAsia="Garamond" w:hAnsiTheme="minorHAnsi" w:cstheme="minorHAnsi"/>
          <w:color w:val="333333"/>
          <w:spacing w:val="2"/>
          <w:w w:val="103"/>
          <w:sz w:val="22"/>
          <w:szCs w:val="22"/>
        </w:rPr>
        <w:t>555</w:t>
      </w:r>
      <w:r w:rsidRPr="00737FB2">
        <w:rPr>
          <w:rFonts w:asciiTheme="minorHAnsi" w:eastAsia="Garamond" w:hAnsiTheme="minorHAnsi" w:cstheme="minorHAnsi"/>
          <w:color w:val="333333"/>
          <w:spacing w:val="1"/>
          <w:w w:val="103"/>
          <w:sz w:val="22"/>
          <w:szCs w:val="22"/>
        </w:rPr>
        <w:t>.</w:t>
      </w:r>
      <w:r w:rsidRPr="00737FB2">
        <w:rPr>
          <w:rFonts w:asciiTheme="minorHAnsi" w:eastAsia="Garamond" w:hAnsiTheme="minorHAnsi" w:cstheme="minorHAnsi"/>
          <w:color w:val="333333"/>
          <w:spacing w:val="2"/>
          <w:w w:val="103"/>
          <w:sz w:val="22"/>
          <w:szCs w:val="22"/>
        </w:rPr>
        <w:t>300</w:t>
      </w:r>
      <w:r w:rsidRPr="00737FB2">
        <w:rPr>
          <w:rFonts w:asciiTheme="minorHAnsi" w:eastAsia="Garamond" w:hAnsiTheme="minorHAnsi" w:cstheme="minorHAnsi"/>
          <w:color w:val="333333"/>
          <w:w w:val="103"/>
          <w:sz w:val="22"/>
          <w:szCs w:val="22"/>
        </w:rPr>
        <w:t>1</w:t>
      </w:r>
      <w:r w:rsidRPr="00737FB2">
        <w:rPr>
          <w:rFonts w:asciiTheme="minorHAnsi" w:eastAsia="Garamond" w:hAnsiTheme="minorHAnsi" w:cstheme="minorHAnsi"/>
          <w:color w:val="333333"/>
          <w:sz w:val="22"/>
          <w:szCs w:val="22"/>
        </w:rPr>
        <w:t xml:space="preserve">                                                                          </w:t>
      </w:r>
      <w:r w:rsidRPr="00737FB2">
        <w:rPr>
          <w:rFonts w:asciiTheme="minorHAnsi" w:eastAsia="Garamond" w:hAnsiTheme="minorHAnsi" w:cstheme="minorHAnsi"/>
          <w:color w:val="333333"/>
          <w:spacing w:val="-7"/>
          <w:sz w:val="22"/>
          <w:szCs w:val="22"/>
        </w:rPr>
        <w:t xml:space="preserve"> </w:t>
      </w:r>
      <w:hyperlink r:id="rId5" w:history="1">
        <w:r w:rsidRPr="00737FB2">
          <w:rPr>
            <w:rStyle w:val="Hyperlink"/>
            <w:rFonts w:asciiTheme="minorHAnsi" w:eastAsia="Garamond" w:hAnsiTheme="minorHAnsi" w:cstheme="minorHAnsi"/>
            <w:spacing w:val="2"/>
            <w:w w:val="104"/>
            <w:sz w:val="22"/>
            <w:szCs w:val="22"/>
          </w:rPr>
          <w:t>gerald@gmail.com</w:t>
        </w:r>
      </w:hyperlink>
    </w:p>
    <w:p w14:paraId="453A90F4" w14:textId="77777777" w:rsidR="00DC3E37" w:rsidRPr="00737FB2" w:rsidRDefault="00DC3E3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2D7C531" w14:textId="77777777" w:rsidR="00DC3E37" w:rsidRPr="00737FB2" w:rsidRDefault="00737FB2">
      <w:pPr>
        <w:ind w:left="1311" w:right="167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b/>
          <w:color w:val="333333"/>
          <w:spacing w:val="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b/>
          <w:color w:val="333333"/>
          <w:spacing w:val="-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color w:val="333333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GEMEN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b/>
          <w:color w:val="333333"/>
          <w:spacing w:val="-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b/>
          <w:color w:val="333333"/>
          <w:spacing w:val="-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color w:val="333333"/>
          <w:spacing w:val="3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PER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b/>
          <w:color w:val="333333"/>
          <w:spacing w:val="-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w w:val="99"/>
          <w:sz w:val="22"/>
          <w:szCs w:val="22"/>
        </w:rPr>
        <w:t>XE</w:t>
      </w:r>
      <w:r w:rsidRPr="00737FB2">
        <w:rPr>
          <w:rFonts w:asciiTheme="minorHAnsi" w:eastAsia="Garamond" w:hAnsiTheme="minorHAnsi" w:cstheme="minorHAnsi"/>
          <w:b/>
          <w:color w:val="333333"/>
          <w:w w:val="99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w w:val="99"/>
          <w:sz w:val="22"/>
          <w:szCs w:val="22"/>
        </w:rPr>
        <w:t>UT</w:t>
      </w:r>
      <w:r w:rsidRPr="00737FB2">
        <w:rPr>
          <w:rFonts w:asciiTheme="minorHAnsi" w:eastAsia="Garamond" w:hAnsiTheme="minorHAnsi" w:cstheme="minorHAnsi"/>
          <w:b/>
          <w:color w:val="333333"/>
          <w:w w:val="99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w w:val="99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b/>
          <w:color w:val="333333"/>
          <w:w w:val="99"/>
          <w:sz w:val="22"/>
          <w:szCs w:val="22"/>
        </w:rPr>
        <w:t>E</w:t>
      </w:r>
    </w:p>
    <w:p w14:paraId="5AB4DFDC" w14:textId="77777777" w:rsidR="00DC3E37" w:rsidRPr="00737FB2" w:rsidRDefault="00737FB2">
      <w:pPr>
        <w:spacing w:before="83" w:line="260" w:lineRule="exact"/>
        <w:ind w:left="1634" w:right="200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i/>
          <w:sz w:val="22"/>
          <w:szCs w:val="22"/>
        </w:rPr>
        <w:t>Positioned to deliver leadership excellence, proven resource maximization methodology, innovative operational efficiency, and cost reductions.</w:t>
      </w:r>
    </w:p>
    <w:p w14:paraId="67FCECE3" w14:textId="77777777" w:rsidR="00DC3E37" w:rsidRPr="00737FB2" w:rsidRDefault="00DC3E37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6D18A4DE" w14:textId="5ACBF37C" w:rsidR="00DC3E37" w:rsidRPr="00737FB2" w:rsidRDefault="00737FB2">
      <w:pPr>
        <w:spacing w:before="37"/>
        <w:ind w:left="3774" w:right="414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ROFE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SSI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ONA</w:t>
      </w:r>
      <w:r w:rsidRPr="00737FB2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ROF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E</w:t>
      </w:r>
    </w:p>
    <w:p w14:paraId="6579C1C5" w14:textId="77777777" w:rsidR="00DC3E37" w:rsidRPr="00737FB2" w:rsidRDefault="00737FB2">
      <w:pPr>
        <w:tabs>
          <w:tab w:val="left" w:pos="640"/>
        </w:tabs>
        <w:spacing w:before="79" w:line="220" w:lineRule="exact"/>
        <w:ind w:left="652" w:right="644" w:hanging="360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tab/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Sen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or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737FB2">
        <w:rPr>
          <w:rFonts w:asciiTheme="minorHAnsi" w:eastAsia="Garamond" w:hAnsiTheme="minorHAnsi" w:cstheme="minorHAnsi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execu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hu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esou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sk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nsu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ance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 xml:space="preserve">-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backg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oun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gh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app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cab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yz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ocu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nsu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anc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hand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acc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den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epo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rti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ng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pos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iti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</w:p>
    <w:p w14:paraId="0B0B9CC7" w14:textId="77777777" w:rsidR="00DC3E37" w:rsidRPr="00737FB2" w:rsidRDefault="00737FB2">
      <w:pPr>
        <w:spacing w:line="240" w:lineRule="exact"/>
        <w:ind w:left="65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ne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78A3B95" w14:textId="77777777" w:rsidR="00DC3E37" w:rsidRPr="00737FB2" w:rsidRDefault="00737FB2">
      <w:pPr>
        <w:tabs>
          <w:tab w:val="left" w:pos="640"/>
        </w:tabs>
        <w:spacing w:before="46" w:line="220" w:lineRule="exact"/>
        <w:ind w:left="652" w:right="1080" w:hanging="360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tab/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cco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she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ance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ess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737FB2">
        <w:rPr>
          <w:rFonts w:asciiTheme="minorHAnsi" w:eastAsia="Garamond" w:hAnsiTheme="minorHAnsi" w:cstheme="minorHAnsi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737FB2">
        <w:rPr>
          <w:rFonts w:asciiTheme="minorHAnsi" w:eastAsia="Garamond" w:hAnsiTheme="minorHAnsi" w:cstheme="minorHAnsi"/>
          <w:sz w:val="22"/>
          <w:szCs w:val="22"/>
        </w:rPr>
        <w:t>5</w:t>
      </w:r>
      <w:r w:rsidRPr="00737F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yea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o</w:t>
      </w:r>
      <w:r w:rsidRPr="00737FB2">
        <w:rPr>
          <w:rFonts w:asciiTheme="minorHAnsi" w:eastAsia="Garamond" w:hAnsiTheme="minorHAnsi" w:cstheme="minorHAnsi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ons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bus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ness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expans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gan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za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onal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des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expe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ence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6D1CB34B" w14:textId="77777777" w:rsidR="00DC3E37" w:rsidRPr="00737FB2" w:rsidRDefault="00737FB2">
      <w:pPr>
        <w:tabs>
          <w:tab w:val="left" w:pos="640"/>
        </w:tabs>
        <w:spacing w:before="64" w:line="221" w:lineRule="auto"/>
        <w:ind w:left="652" w:right="971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tab/>
      </w:r>
      <w:r w:rsidRPr="00737FB2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va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ach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737FB2">
        <w:rPr>
          <w:rFonts w:asciiTheme="minorHAnsi" w:eastAsia="Garamond" w:hAnsiTheme="minorHAnsi" w:cstheme="minorHAnsi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737FB2">
        <w:rPr>
          <w:rFonts w:asciiTheme="minorHAnsi" w:eastAsia="Garamond" w:hAnsiTheme="minorHAnsi" w:cstheme="minorHAnsi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bo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-li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tri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eco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evenu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ecove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an</w:t>
      </w:r>
      <w:r w:rsidRPr="00737F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cos</w:t>
      </w:r>
      <w:r w:rsidRPr="00737FB2">
        <w:rPr>
          <w:rFonts w:asciiTheme="minorHAnsi" w:eastAsia="Garamond" w:hAnsiTheme="minorHAnsi" w:cstheme="minorHAnsi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educ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oug</w:t>
      </w:r>
      <w:r w:rsidRPr="00737FB2">
        <w:rPr>
          <w:rFonts w:asciiTheme="minorHAnsi" w:eastAsia="Garamond" w:hAnsiTheme="minorHAnsi" w:cstheme="minorHAnsi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oces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edes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gn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savv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737FB2">
        <w:rPr>
          <w:rFonts w:asciiTheme="minorHAnsi" w:eastAsia="Garamond" w:hAnsiTheme="minorHAnsi" w:cstheme="minorHAnsi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nego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gan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za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ona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eeng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nee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hu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esou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0117413B" w14:textId="77777777" w:rsidR="00DC3E37" w:rsidRPr="00737FB2" w:rsidRDefault="00737FB2">
      <w:pPr>
        <w:tabs>
          <w:tab w:val="left" w:pos="640"/>
        </w:tabs>
        <w:spacing w:before="57" w:line="221" w:lineRule="auto"/>
        <w:ind w:left="659" w:right="971" w:hanging="360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tab/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737FB2">
        <w:rPr>
          <w:rFonts w:asciiTheme="minorHAnsi" w:eastAsia="Garamond" w:hAnsiTheme="minorHAnsi" w:cstheme="minorHAnsi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gh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capab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chang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agen</w:t>
      </w:r>
      <w:r w:rsidRPr="00737FB2">
        <w:rPr>
          <w:rFonts w:asciiTheme="minorHAnsi" w:eastAsia="Garamond" w:hAnsiTheme="minorHAnsi" w:cstheme="minorHAnsi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cons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tl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ev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ze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ocedu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oduce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nnova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des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gn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change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ac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ilit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1"/>
          <w:sz w:val="22"/>
          <w:szCs w:val="22"/>
        </w:rPr>
        <w:t>so</w:t>
      </w:r>
      <w:r w:rsidRPr="00737FB2">
        <w:rPr>
          <w:rFonts w:asciiTheme="minorHAnsi" w:eastAsia="Garamond" w:hAnsiTheme="minorHAnsi" w:cstheme="minorHAnsi"/>
          <w:spacing w:val="1"/>
          <w:w w:val="10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w w:val="101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spacing w:val="1"/>
          <w:w w:val="10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w w:val="10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pacing w:val="3"/>
          <w:w w:val="10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w w:val="10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2"/>
          <w:w w:val="10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"/>
          <w:w w:val="10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w w:val="101"/>
          <w:sz w:val="22"/>
          <w:szCs w:val="22"/>
        </w:rPr>
        <w:t>ve</w:t>
      </w:r>
      <w:r w:rsidRPr="00737FB2">
        <w:rPr>
          <w:rFonts w:asciiTheme="minorHAnsi" w:eastAsia="Garamond" w:hAnsiTheme="minorHAnsi" w:cstheme="minorHAnsi"/>
          <w:w w:val="10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6"/>
          <w:w w:val="10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737FB2">
        <w:rPr>
          <w:rFonts w:asciiTheme="minorHAnsi" w:eastAsia="Garamond" w:hAnsiTheme="minorHAnsi" w:cstheme="minorHAnsi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abo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42E2702" w14:textId="77777777" w:rsidR="00DC3E37" w:rsidRPr="00737FB2" w:rsidRDefault="00737FB2">
      <w:pPr>
        <w:tabs>
          <w:tab w:val="left" w:pos="640"/>
        </w:tabs>
        <w:spacing w:before="55" w:line="220" w:lineRule="exact"/>
        <w:ind w:left="659" w:right="796" w:hanging="360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tab/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hus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ob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737FB2">
        <w:rPr>
          <w:rFonts w:asciiTheme="minorHAnsi" w:eastAsia="Garamond" w:hAnsiTheme="minorHAnsi" w:cstheme="minorHAnsi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kee</w:t>
      </w:r>
      <w:r w:rsidRPr="00737FB2">
        <w:rPr>
          <w:rFonts w:asciiTheme="minorHAnsi" w:eastAsia="Garamond" w:hAnsiTheme="minorHAnsi" w:cstheme="minorHAnsi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ab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asses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ua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737FB2">
        <w:rPr>
          <w:rFonts w:asciiTheme="minorHAnsi" w:eastAsia="Garamond" w:hAnsiTheme="minorHAnsi" w:cstheme="minorHAnsi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cha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enges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ans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737FB2">
        <w:rPr>
          <w:rFonts w:asciiTheme="minorHAnsi" w:eastAsia="Garamond" w:hAnsiTheme="minorHAnsi" w:cstheme="minorHAnsi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737FB2">
        <w:rPr>
          <w:rFonts w:asciiTheme="minorHAnsi" w:eastAsia="Garamond" w:hAnsiTheme="minorHAnsi" w:cstheme="minorHAnsi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excee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ge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goa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299B68DF" w14:textId="77777777" w:rsidR="00DC3E37" w:rsidRPr="00737FB2" w:rsidRDefault="00737FB2">
      <w:pPr>
        <w:tabs>
          <w:tab w:val="left" w:pos="640"/>
        </w:tabs>
        <w:spacing w:before="64" w:line="221" w:lineRule="auto"/>
        <w:ind w:left="659" w:right="566" w:hanging="360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tab/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un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onsh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737FB2">
        <w:rPr>
          <w:rFonts w:asciiTheme="minorHAnsi" w:eastAsia="Garamond" w:hAnsiTheme="minorHAnsi" w:cstheme="minorHAnsi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supe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ga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 xml:space="preserve">d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os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depa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engende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abo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sp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irit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cons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tl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esu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ex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ao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ou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4A12FCAA" w14:textId="77777777" w:rsidR="00DC3E37" w:rsidRPr="00737FB2" w:rsidRDefault="00DC3E3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573F4CD" w14:textId="4E254135" w:rsidR="00DC3E37" w:rsidRPr="00737FB2" w:rsidRDefault="00737FB2">
      <w:pPr>
        <w:spacing w:before="37" w:line="260" w:lineRule="exact"/>
        <w:ind w:left="4155" w:right="406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sz w:val="22"/>
          <w:szCs w:val="22"/>
        </w:rPr>
        <w:t>REA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b/>
          <w:color w:val="333333"/>
          <w:spacing w:val="2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XPERT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IS</w:t>
      </w:r>
      <w:r w:rsidRPr="00737FB2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E</w:t>
      </w:r>
    </w:p>
    <w:tbl>
      <w:tblPr>
        <w:tblW w:w="0" w:type="auto"/>
        <w:tblInd w:w="3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2107"/>
        <w:gridCol w:w="413"/>
        <w:gridCol w:w="1943"/>
        <w:gridCol w:w="486"/>
        <w:gridCol w:w="2159"/>
        <w:gridCol w:w="452"/>
        <w:gridCol w:w="2021"/>
      </w:tblGrid>
      <w:tr w:rsidR="00DC3E37" w:rsidRPr="00737FB2" w14:paraId="674DEF73" w14:textId="77777777">
        <w:trPr>
          <w:trHeight w:hRule="exact" w:val="73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C833DA7" w14:textId="77777777" w:rsidR="00DC3E37" w:rsidRPr="00737FB2" w:rsidRDefault="00DC3E37">
            <w:pPr>
              <w:spacing w:before="81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31E12010" w14:textId="77777777" w:rsidR="00DC3E37" w:rsidRPr="00737FB2" w:rsidRDefault="00DC3E3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97CAF9" w14:textId="77777777" w:rsidR="00DC3E37" w:rsidRPr="00737FB2" w:rsidRDefault="00DC3E37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 w14:paraId="6E527F08" w14:textId="77777777" w:rsidR="00DC3E37" w:rsidRPr="00737FB2" w:rsidRDefault="00737FB2">
            <w:pPr>
              <w:spacing w:before="91" w:line="200" w:lineRule="exact"/>
              <w:ind w:left="120" w:right="13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Bu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si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ne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oce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 xml:space="preserve">d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trat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eg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y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D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eve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op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 xml:space="preserve">t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trat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eg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c/T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l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14:paraId="6DE0482B" w14:textId="77777777" w:rsidR="00DC3E37" w:rsidRPr="00737FB2" w:rsidRDefault="00DC3E37">
            <w:pPr>
              <w:spacing w:before="81"/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503D99F9" w14:textId="77777777" w:rsidR="00DC3E37" w:rsidRPr="00737FB2" w:rsidRDefault="00DC3E37">
            <w:pPr>
              <w:spacing w:line="200" w:lineRule="exact"/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6648C523" w14:textId="77777777" w:rsidR="00DC3E37" w:rsidRPr="00737FB2" w:rsidRDefault="00DC3E37">
            <w:pPr>
              <w:spacing w:line="200" w:lineRule="exact"/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10BFCE32" w14:textId="77777777" w:rsidR="00DC3E37" w:rsidRPr="00737FB2" w:rsidRDefault="00737FB2">
            <w:pPr>
              <w:spacing w:before="88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Budge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g</w:t>
            </w:r>
          </w:p>
          <w:p w14:paraId="29561F05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Bu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si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ne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spacing w:val="22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Exp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  <w:p w14:paraId="67F0C7E6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G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ow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h</w:t>
            </w:r>
            <w:r w:rsidRPr="00737FB2">
              <w:rPr>
                <w:rFonts w:asciiTheme="minorHAnsi" w:eastAsia="Garamond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la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g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1B31AE87" w14:textId="77777777" w:rsidR="00DC3E37" w:rsidRPr="00737FB2" w:rsidRDefault="00DC3E37">
            <w:pPr>
              <w:spacing w:before="81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5C014111" w14:textId="77777777" w:rsidR="00DC3E37" w:rsidRPr="00737FB2" w:rsidRDefault="00DC3E37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372A02B7" w14:textId="77777777" w:rsidR="00DC3E37" w:rsidRPr="00737FB2" w:rsidRDefault="00DC3E37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1B702A4" w14:textId="77777777" w:rsidR="00DC3E37" w:rsidRPr="00737FB2" w:rsidRDefault="00737FB2">
            <w:pPr>
              <w:spacing w:before="88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Ch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ng</w:t>
            </w:r>
            <w:r w:rsidRPr="00737FB2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737FB2">
              <w:rPr>
                <w:rFonts w:asciiTheme="minorHAnsi" w:eastAsia="Garamond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ge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t</w:t>
            </w:r>
          </w:p>
          <w:p w14:paraId="44ED3774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T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Q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M</w:t>
            </w:r>
          </w:p>
          <w:p w14:paraId="5B7529DE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g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z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ati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on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737FB2">
              <w:rPr>
                <w:rFonts w:asciiTheme="minorHAnsi" w:eastAsia="Garamond" w:hAnsiTheme="minorHAnsi" w:cstheme="minorHAnsi"/>
                <w:spacing w:val="37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D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38D4037D" w14:textId="77777777" w:rsidR="00DC3E37" w:rsidRPr="00737FB2" w:rsidRDefault="00DC3E37">
            <w:pPr>
              <w:spacing w:before="81"/>
              <w:ind w:left="21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3896A415" w14:textId="77777777" w:rsidR="00DC3E37" w:rsidRPr="00737FB2" w:rsidRDefault="00DC3E3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219306" w14:textId="77777777" w:rsidR="00DC3E37" w:rsidRPr="00737FB2" w:rsidRDefault="00DC3E37">
            <w:pPr>
              <w:ind w:left="21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14:paraId="5111F50A" w14:textId="77777777" w:rsidR="00DC3E37" w:rsidRPr="00737FB2" w:rsidRDefault="00737FB2">
            <w:pPr>
              <w:spacing w:before="88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en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ri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737FB2">
              <w:rPr>
                <w:rFonts w:asciiTheme="minorHAnsi" w:eastAsia="Garamond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d</w:t>
            </w:r>
          </w:p>
          <w:p w14:paraId="38F272C0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v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ati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  <w:p w14:paraId="4828FBBA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D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yn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</w:t>
            </w:r>
            <w:r w:rsidRPr="00737FB2">
              <w:rPr>
                <w:rFonts w:asciiTheme="minorHAnsi" w:eastAsia="Garamond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Le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de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rs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h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p</w:t>
            </w:r>
          </w:p>
        </w:tc>
      </w:tr>
      <w:tr w:rsidR="00DC3E37" w:rsidRPr="00737FB2" w14:paraId="3BE41981" w14:textId="77777777">
        <w:trPr>
          <w:trHeight w:hRule="exact" w:val="42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3E809A9" w14:textId="77777777" w:rsidR="00DC3E37" w:rsidRPr="00737FB2" w:rsidRDefault="00DC3E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 w14:paraId="67C76E09" w14:textId="77777777" w:rsidR="00DC3E37" w:rsidRPr="00737FB2" w:rsidRDefault="00737FB2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Bu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si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ne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spacing w:val="22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la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nn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</w:t>
            </w:r>
            <w:r w:rsidRPr="00737FB2">
              <w:rPr>
                <w:rFonts w:asciiTheme="minorHAnsi" w:eastAsia="Garamond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d</w:t>
            </w:r>
          </w:p>
          <w:p w14:paraId="68D540B5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l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tati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14:paraId="5820601B" w14:textId="77777777" w:rsidR="00DC3E37" w:rsidRPr="00737FB2" w:rsidRDefault="00DC3E37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13CB6A" w14:textId="77777777" w:rsidR="00DC3E37" w:rsidRPr="00737FB2" w:rsidRDefault="00DC3E37">
            <w:pPr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2B6F9905" w14:textId="77777777" w:rsidR="00DC3E37" w:rsidRPr="00737FB2" w:rsidRDefault="00737FB2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737FB2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l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tati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  <w:p w14:paraId="734E23DD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Co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737FB2">
              <w:rPr>
                <w:rFonts w:asciiTheme="minorHAnsi" w:eastAsia="Garamond" w:hAnsiTheme="minorHAnsi" w:cstheme="minorHAnsi"/>
                <w:spacing w:val="12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Reduc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17C2C754" w14:textId="77777777" w:rsidR="00DC3E37" w:rsidRPr="00737FB2" w:rsidRDefault="00DC3E37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665A6AD" w14:textId="77777777" w:rsidR="00DC3E37" w:rsidRPr="00737FB2" w:rsidRDefault="00737FB2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rf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nc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e</w:t>
            </w:r>
          </w:p>
          <w:p w14:paraId="24B8076D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ge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t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4301AC80" w14:textId="77777777" w:rsidR="00DC3E37" w:rsidRPr="00737FB2" w:rsidRDefault="00DC3E37">
            <w:pPr>
              <w:spacing w:line="200" w:lineRule="exact"/>
              <w:ind w:left="21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3243846A" w14:textId="77777777" w:rsidR="00DC3E37" w:rsidRPr="00737FB2" w:rsidRDefault="00DC3E37">
            <w:pPr>
              <w:spacing w:line="200" w:lineRule="exact"/>
              <w:ind w:left="21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14:paraId="633BAF25" w14:textId="77777777" w:rsidR="00DC3E37" w:rsidRPr="00737FB2" w:rsidRDefault="00737FB2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Te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17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Bu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il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d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g</w:t>
            </w:r>
          </w:p>
          <w:p w14:paraId="03BB1A14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Accoun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spacing w:val="24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Rece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v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b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l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</w:tr>
      <w:tr w:rsidR="00DC3E37" w:rsidRPr="00737FB2" w14:paraId="49716D25" w14:textId="77777777">
        <w:trPr>
          <w:trHeight w:hRule="exact" w:val="22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8B33218" w14:textId="77777777" w:rsidR="00DC3E37" w:rsidRPr="00737FB2" w:rsidRDefault="00DC3E37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 w14:paraId="4D95A074" w14:textId="77777777" w:rsidR="00DC3E37" w:rsidRPr="00737FB2" w:rsidRDefault="00737FB2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F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nc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ia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737FB2">
              <w:rPr>
                <w:rFonts w:asciiTheme="minorHAnsi" w:eastAsia="Garamond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An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al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y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si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14:paraId="003964E6" w14:textId="77777777" w:rsidR="00DC3E37" w:rsidRPr="00737FB2" w:rsidRDefault="00DC3E37">
            <w:pPr>
              <w:spacing w:line="200" w:lineRule="exact"/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34E08E77" w14:textId="77777777" w:rsidR="00DC3E37" w:rsidRPr="00737FB2" w:rsidRDefault="00737FB2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fi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737FB2">
              <w:rPr>
                <w:rFonts w:asciiTheme="minorHAnsi" w:eastAsia="Garamond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ge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t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25C64CF1" w14:textId="77777777" w:rsidR="00DC3E37" w:rsidRPr="00737FB2" w:rsidRDefault="00DC3E37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3827605" w14:textId="77777777" w:rsidR="00DC3E37" w:rsidRPr="00737FB2" w:rsidRDefault="00737FB2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ego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tiat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7EF667B1" w14:textId="77777777" w:rsidR="00DC3E37" w:rsidRPr="00737FB2" w:rsidRDefault="00DC3E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14:paraId="4DF4F540" w14:textId="77777777" w:rsidR="00DC3E37" w:rsidRPr="00737FB2" w:rsidRDefault="00737FB2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737FB2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Th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ir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d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-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art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y</w:t>
            </w:r>
          </w:p>
        </w:tc>
      </w:tr>
      <w:tr w:rsidR="00DC3E37" w:rsidRPr="00737FB2" w14:paraId="3ED2FA88" w14:textId="77777777">
        <w:trPr>
          <w:trHeight w:hRule="exact" w:val="20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F74F691" w14:textId="77777777" w:rsidR="00DC3E37" w:rsidRPr="00737FB2" w:rsidRDefault="00DC3E37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 w14:paraId="6523CF26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F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nc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ia</w:t>
            </w:r>
            <w:r w:rsidRPr="00737FB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737FB2">
              <w:rPr>
                <w:rFonts w:asciiTheme="minorHAnsi" w:eastAsia="Garamond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la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g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14:paraId="29CEC0AB" w14:textId="77777777" w:rsidR="00DC3E37" w:rsidRPr="00737FB2" w:rsidRDefault="00DC3E37">
            <w:pPr>
              <w:spacing w:line="200" w:lineRule="exact"/>
              <w:ind w:left="173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7BC22E1E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g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z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ati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on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63703878" w14:textId="77777777" w:rsidR="00DC3E37" w:rsidRPr="00737FB2" w:rsidRDefault="00DC3E37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333524C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D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ec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isi</w:t>
            </w:r>
            <w:r w:rsidRPr="00737FB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737FB2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k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g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42E90D5E" w14:textId="77777777" w:rsidR="00DC3E37" w:rsidRPr="00737FB2" w:rsidRDefault="00DC3E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14:paraId="01B2AE3D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Recove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y</w:t>
            </w:r>
            <w:r w:rsidRPr="00737FB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ge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737FB2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t</w:t>
            </w:r>
          </w:p>
        </w:tc>
      </w:tr>
      <w:tr w:rsidR="00DC3E37" w:rsidRPr="00737FB2" w14:paraId="15D3EFBB" w14:textId="77777777">
        <w:trPr>
          <w:trHeight w:hRule="exact" w:val="31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EE1F8DE" w14:textId="77777777" w:rsidR="00DC3E37" w:rsidRPr="00737FB2" w:rsidRDefault="00DC3E37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 w14:paraId="7E1535BC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737FB2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is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k</w:t>
            </w:r>
            <w:r w:rsidRPr="00737FB2">
              <w:rPr>
                <w:rFonts w:asciiTheme="minorHAnsi" w:eastAsia="Garamond" w:hAnsiTheme="minorHAnsi" w:cstheme="minorHAnsi"/>
                <w:spacing w:val="9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anage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ent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14:paraId="0EBB6C61" w14:textId="77777777" w:rsidR="00DC3E37" w:rsidRPr="00737FB2" w:rsidRDefault="00DC3E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47397B1D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Reeng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nee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g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0334D205" w14:textId="77777777" w:rsidR="00DC3E37" w:rsidRPr="00737FB2" w:rsidRDefault="00DC3E37">
            <w:pPr>
              <w:spacing w:line="200" w:lineRule="exact"/>
              <w:ind w:left="24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C69AC10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Co</w:t>
            </w:r>
            <w:r w:rsidRPr="00737FB2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mm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un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c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ati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on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1CFA95AB" w14:textId="77777777" w:rsidR="00DC3E37" w:rsidRPr="00737FB2" w:rsidRDefault="00DC3E37">
            <w:pPr>
              <w:spacing w:line="200" w:lineRule="exact"/>
              <w:ind w:left="21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14:paraId="544C7FE9" w14:textId="77777777" w:rsidR="00DC3E37" w:rsidRPr="00737FB2" w:rsidRDefault="00737FB2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737FB2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H</w:t>
            </w:r>
            <w:r w:rsidRPr="00737FB2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u</w:t>
            </w:r>
            <w:r w:rsidRPr="00737FB2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737FB2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37FB2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737FB2">
              <w:rPr>
                <w:rFonts w:asciiTheme="minorHAnsi" w:eastAsia="Garamond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Re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ou</w:t>
            </w:r>
            <w:r w:rsidRPr="00737FB2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737FB2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ce</w:t>
            </w:r>
            <w:r w:rsidRPr="00737FB2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</w:tr>
    </w:tbl>
    <w:p w14:paraId="7EA0837D" w14:textId="77777777" w:rsidR="00DC3E37" w:rsidRPr="00737FB2" w:rsidRDefault="00DC3E37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EE15934" w14:textId="77777777" w:rsidR="00DC3E37" w:rsidRPr="00737FB2" w:rsidRDefault="00737FB2">
      <w:pPr>
        <w:spacing w:before="37"/>
        <w:ind w:left="4538" w:right="42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pict w14:anchorId="3FF06B7F">
          <v:group id="_x0000_s1069" style="position:absolute;left:0;text-align:left;margin-left:404.35pt;margin-top:8.8pt;width:151.55pt;height:1.55pt;z-index:-251656704;mso-position-horizontal-relative:page" coordorigin="8087,176" coordsize="3031,31">
            <v:shape id="_x0000_s1082" style="position:absolute;left:8102;top:191;width:3000;height:0" coordorigin="8102,191" coordsize="3000,0" path="m8102,191r3000,e" filled="f" strokecolor="#aaa" strokeweight="1.54pt">
              <v:path arrowok="t"/>
            </v:shape>
            <v:shape id="_x0000_s1081" style="position:absolute;left:8102;top:179;width:5;height:0" coordorigin="8102,179" coordsize="5,0" path="m8102,179r5,e" filled="f" strokecolor="#aaa" strokeweight=".34pt">
              <v:path arrowok="t"/>
            </v:shape>
            <v:shape id="_x0000_s1080" style="position:absolute;left:8102;top:179;width:5;height:0" coordorigin="8102,179" coordsize="5,0" path="m8102,179r5,e" filled="f" strokecolor="#aaa" strokeweight=".34pt">
              <v:path arrowok="t"/>
            </v:shape>
            <v:shape id="_x0000_s1079" style="position:absolute;left:8107;top:179;width:2990;height:0" coordorigin="8107,179" coordsize="2990,0" path="m8107,179r2991,e" filled="f" strokecolor="#aaa" strokeweight=".34pt">
              <v:path arrowok="t"/>
            </v:shape>
            <v:shape id="_x0000_s1078" style="position:absolute;left:11098;top:179;width:5;height:0" coordorigin="11098,179" coordsize="5,0" path="m11098,179r4,e" filled="f" strokecolor="#ededed" strokeweight=".34pt">
              <v:path arrowok="t"/>
            </v:shape>
            <v:shape id="_x0000_s1077" style="position:absolute;left:11098;top:179;width:5;height:0" coordorigin="11098,179" coordsize="5,0" path="m11098,179r4,e" filled="f" strokecolor="#aaa" strokeweight=".34pt">
              <v:path arrowok="t"/>
            </v:shape>
            <v:shape id="_x0000_s1076" style="position:absolute;left:8102;top:191;width:5;height:0" coordorigin="8102,191" coordsize="5,0" path="m8102,191r5,e" filled="f" strokecolor="#aaa" strokeweight="1.06pt">
              <v:path arrowok="t"/>
            </v:shape>
            <v:shape id="_x0000_s1075" style="position:absolute;left:11098;top:191;width:5;height:0" coordorigin="11098,191" coordsize="5,0" path="m11098,191r4,e" filled="f" strokecolor="#ededed" strokeweight="1.06pt">
              <v:path arrowok="t"/>
            </v:shape>
            <v:shape id="_x0000_s1074" style="position:absolute;left:8102;top:203;width:5;height:0" coordorigin="8102,203" coordsize="5,0" path="m8102,203r5,e" filled="f" strokecolor="#aaa" strokeweight=".34pt">
              <v:path arrowok="t"/>
            </v:shape>
            <v:shape id="_x0000_s1073" style="position:absolute;left:8102;top:203;width:5;height:0" coordorigin="8102,203" coordsize="5,0" path="m8102,203r5,e" filled="f" strokecolor="#ededed" strokeweight=".34pt">
              <v:path arrowok="t"/>
            </v:shape>
            <v:shape id="_x0000_s1072" style="position:absolute;left:8107;top:203;width:2990;height:0" coordorigin="8107,203" coordsize="2990,0" path="m8107,203r2991,e" filled="f" strokecolor="#ededed" strokeweight=".34pt">
              <v:path arrowok="t"/>
            </v:shape>
            <v:shape id="_x0000_s1071" style="position:absolute;left:11098;top:203;width:5;height:0" coordorigin="11098,203" coordsize="5,0" path="m11098,203r4,e" filled="f" strokecolor="#ededed" strokeweight=".34pt">
              <v:path arrowok="t"/>
            </v:shape>
            <v:shape id="_x0000_s1070" style="position:absolute;left:11098;top:203;width:5;height:0" coordorigin="11098,203" coordsize="5,0" path="m11098,203r4,e" filled="f" strokecolor="#ededed" strokeweight=".34pt">
              <v:path arrowok="t"/>
            </v:shape>
            <w10:wrap anchorx="page"/>
          </v:group>
        </w:pict>
      </w: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ROFE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SSI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ONA</w:t>
      </w:r>
      <w:r w:rsidRPr="00737FB2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L</w:t>
      </w:r>
    </w:p>
    <w:p w14:paraId="56281766" w14:textId="77777777" w:rsidR="00DC3E37" w:rsidRPr="00737FB2" w:rsidRDefault="00737FB2">
      <w:pPr>
        <w:spacing w:before="3"/>
        <w:ind w:left="4634" w:right="43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XPER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ENC</w:t>
      </w:r>
      <w:r w:rsidRPr="00737FB2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E</w:t>
      </w:r>
    </w:p>
    <w:p w14:paraId="5B169977" w14:textId="77777777" w:rsidR="00DC3E37" w:rsidRPr="00737FB2" w:rsidRDefault="00737FB2">
      <w:pPr>
        <w:spacing w:before="21"/>
        <w:ind w:left="75" w:right="107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b/>
          <w:sz w:val="22"/>
          <w:szCs w:val="22"/>
        </w:rPr>
        <w:t>Sen</w:t>
      </w:r>
      <w:r w:rsidRPr="00737F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737FB2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737FB2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reside</w:t>
      </w:r>
      <w:r w:rsidRPr="00737F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t/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ef</w:t>
      </w:r>
      <w:r w:rsidRPr="00737FB2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ffi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cer,</w:t>
      </w:r>
      <w:r w:rsidRPr="00737FB2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une</w:t>
      </w:r>
      <w:r w:rsidRPr="00737FB2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i/>
          <w:spacing w:val="2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i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oup,</w:t>
      </w:r>
      <w:r w:rsidRPr="00737FB2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ura,</w:t>
      </w:r>
      <w:r w:rsidRPr="00737F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CA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2003</w:t>
      </w:r>
      <w:r w:rsidRPr="00737F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-1"/>
          <w:w w:val="102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</w:p>
    <w:p w14:paraId="0D0A5C46" w14:textId="77777777" w:rsidR="00DC3E37" w:rsidRPr="00737FB2" w:rsidRDefault="00737FB2">
      <w:pPr>
        <w:spacing w:line="240" w:lineRule="exact"/>
        <w:ind w:left="11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pict w14:anchorId="0558BF42">
          <v:group id="_x0000_s1055" style="position:absolute;left:0;text-align:left;margin-left:62.85pt;margin-top:-33.65pt;width:182.25pt;height:1.55pt;z-index:-251657728;mso-position-horizontal-relative:page" coordorigin="1257,-673" coordsize="3645,31">
            <v:shape id="_x0000_s1068" style="position:absolute;left:1272;top:-658;width:3614;height:0" coordorigin="1272,-658" coordsize="3614,0" path="m1272,-658r3614,e" filled="f" strokecolor="#aaa" strokeweight="1.54pt">
              <v:path arrowok="t"/>
            </v:shape>
            <v:shape id="_x0000_s1067" style="position:absolute;left:1272;top:-670;width:5;height:0" coordorigin="1272,-670" coordsize="5,0" path="m1272,-670r5,e" filled="f" strokecolor="#aaa" strokeweight=".34pt">
              <v:path arrowok="t"/>
            </v:shape>
            <v:shape id="_x0000_s1066" style="position:absolute;left:1272;top:-670;width:5;height:0" coordorigin="1272,-670" coordsize="5,0" path="m1272,-670r5,e" filled="f" strokecolor="#aaa" strokeweight=".34pt">
              <v:path arrowok="t"/>
            </v:shape>
            <v:shape id="_x0000_s1065" style="position:absolute;left:1277;top:-670;width:3605;height:0" coordorigin="1277,-670" coordsize="3605,0" path="m1277,-670r3605,e" filled="f" strokecolor="#aaa" strokeweight=".34pt">
              <v:path arrowok="t"/>
            </v:shape>
            <v:shape id="_x0000_s1064" style="position:absolute;left:4882;top:-670;width:5;height:0" coordorigin="4882,-670" coordsize="5,0" path="m4882,-670r4,e" filled="f" strokecolor="#ededed" strokeweight=".34pt">
              <v:path arrowok="t"/>
            </v:shape>
            <v:shape id="_x0000_s1063" style="position:absolute;left:4882;top:-670;width:5;height:0" coordorigin="4882,-670" coordsize="5,0" path="m4882,-670r4,e" filled="f" strokecolor="#aaa" strokeweight=".34pt">
              <v:path arrowok="t"/>
            </v:shape>
            <v:shape id="_x0000_s1062" style="position:absolute;left:1272;top:-658;width:5;height:0" coordorigin="1272,-658" coordsize="5,0" path="m1272,-658r5,e" filled="f" strokecolor="#aaa" strokeweight="1.06pt">
              <v:path arrowok="t"/>
            </v:shape>
            <v:shape id="_x0000_s1061" style="position:absolute;left:4882;top:-658;width:5;height:0" coordorigin="4882,-658" coordsize="5,0" path="m4882,-658r4,e" filled="f" strokecolor="#ededed" strokeweight="1.06pt">
              <v:path arrowok="t"/>
            </v:shape>
            <v:shape id="_x0000_s1060" style="position:absolute;left:1272;top:-646;width:5;height:0" coordorigin="1272,-646" coordsize="5,0" path="m1272,-646r5,e" filled="f" strokecolor="#aaa" strokeweight=".34pt">
              <v:path arrowok="t"/>
            </v:shape>
            <v:shape id="_x0000_s1059" style="position:absolute;left:1272;top:-646;width:5;height:0" coordorigin="1272,-646" coordsize="5,0" path="m1272,-646r5,e" filled="f" strokecolor="#ededed" strokeweight=".34pt">
              <v:path arrowok="t"/>
            </v:shape>
            <v:shape id="_x0000_s1058" style="position:absolute;left:1277;top:-646;width:3605;height:0" coordorigin="1277,-646" coordsize="3605,0" path="m1277,-646r3605,e" filled="f" strokecolor="#ededed" strokeweight=".34pt">
              <v:path arrowok="t"/>
            </v:shape>
            <v:shape id="_x0000_s1057" style="position:absolute;left:4882;top:-646;width:5;height:0" coordorigin="4882,-646" coordsize="5,0" path="m4882,-646r4,e" filled="f" strokecolor="#ededed" strokeweight=".34pt">
              <v:path arrowok="t"/>
            </v:shape>
            <v:shape id="_x0000_s1056" style="position:absolute;left:4882;top:-646;width:5;height:0" coordorigin="4882,-646" coordsize="5,0" path="m4882,-646r4,e" filled="f" strokecolor="#ededed" strokeweight=".34pt">
              <v:path arrowok="t"/>
            </v:shape>
            <w10:wrap anchorx="page"/>
          </v:group>
        </w:pic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2007</w:t>
      </w:r>
    </w:p>
    <w:p w14:paraId="6182AE70" w14:textId="77777777" w:rsidR="00DC3E37" w:rsidRPr="00737FB2" w:rsidRDefault="00737FB2">
      <w:pPr>
        <w:spacing w:line="240" w:lineRule="exact"/>
        <w:ind w:left="344" w:right="124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anned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ed</w:t>
      </w:r>
      <w:r w:rsidRPr="00737FB2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po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es,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procedures,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opera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perfor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ance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andards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for</w:t>
      </w:r>
      <w:r w:rsidRPr="00737F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s,</w:t>
      </w:r>
    </w:p>
    <w:p w14:paraId="6D6AE3B0" w14:textId="77777777" w:rsidR="00DC3E37" w:rsidRPr="00737FB2" w:rsidRDefault="00737FB2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re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nsurance,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recovery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funct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ons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urn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around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fa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ili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$1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illi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ny;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responded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nanc</w:t>
      </w:r>
      <w:r w:rsidRPr="00737FB2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al</w:t>
      </w:r>
    </w:p>
    <w:p w14:paraId="38ADD172" w14:textId="77777777" w:rsidR="00DC3E37" w:rsidRPr="00737FB2" w:rsidRDefault="00737FB2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cr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by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dep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oy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effect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ve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erven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ons,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cr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ent</w:t>
      </w:r>
      <w:r w:rsidRPr="00737FB2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ra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eg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es,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ab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ili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za</w:t>
      </w:r>
      <w:r w:rsidRPr="00737F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pro</w:t>
      </w:r>
      <w:r w:rsidRPr="00737FB2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oco</w:t>
      </w:r>
      <w:r w:rsidRPr="00737FB2">
        <w:rPr>
          <w:rFonts w:asciiTheme="minorHAnsi" w:eastAsia="Garamond" w:hAnsiTheme="minorHAnsi" w:cstheme="minorHAnsi"/>
          <w:spacing w:val="-1"/>
          <w:w w:val="102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s.</w:t>
      </w:r>
    </w:p>
    <w:p w14:paraId="7F48DBA6" w14:textId="77777777" w:rsidR="00DC3E37" w:rsidRPr="00737FB2" w:rsidRDefault="00737FB2">
      <w:pPr>
        <w:spacing w:line="240" w:lineRule="exact"/>
        <w:ind w:left="344" w:right="11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eade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60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50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000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pend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$80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0</w:t>
      </w:r>
    </w:p>
    <w:p w14:paraId="291F7C52" w14:textId="77777777" w:rsidR="00DC3E37" w:rsidRPr="00737FB2" w:rsidRDefault="00737FB2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annua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expens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pay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$10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0</w:t>
      </w:r>
    </w:p>
    <w:p w14:paraId="37F129EF" w14:textId="77777777" w:rsidR="00DC3E37" w:rsidRPr="00737FB2" w:rsidRDefault="00737FB2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expenses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9E28EFD" w14:textId="77777777" w:rsidR="00DC3E37" w:rsidRPr="00737FB2" w:rsidRDefault="00737FB2">
      <w:pPr>
        <w:spacing w:line="240" w:lineRule="exact"/>
        <w:ind w:left="344" w:right="124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exce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onsh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nsu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e</w:t>
      </w:r>
    </w:p>
    <w:p w14:paraId="43945F98" w14:textId="77777777" w:rsidR="00DC3E37" w:rsidRPr="00737FB2" w:rsidRDefault="00737FB2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egu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t-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3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pro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k</w:t>
      </w:r>
    </w:p>
    <w:p w14:paraId="2E242256" w14:textId="77777777" w:rsidR="00DC3E37" w:rsidRPr="00737FB2" w:rsidRDefault="00737FB2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tifi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ga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B460819" w14:textId="77777777" w:rsidR="00DC3E37" w:rsidRPr="00737FB2" w:rsidRDefault="00737FB2">
      <w:pPr>
        <w:spacing w:line="240" w:lineRule="exact"/>
        <w:ind w:left="344" w:right="110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eceden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nego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$6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hand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vendo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r</w:t>
      </w:r>
    </w:p>
    <w:p w14:paraId="08B16C2B" w14:textId="77777777" w:rsidR="00DC3E37" w:rsidRPr="00737FB2" w:rsidRDefault="00737FB2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ak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hand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x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198F733B" w14:textId="77777777" w:rsidR="00DC3E37" w:rsidRPr="00737FB2" w:rsidRDefault="00737FB2">
      <w:pPr>
        <w:spacing w:line="240" w:lineRule="exact"/>
        <w:ind w:left="74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bene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$4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illi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F446E75" w14:textId="77777777" w:rsidR="00DC3E37" w:rsidRPr="00737FB2" w:rsidRDefault="00737FB2">
      <w:pPr>
        <w:spacing w:line="220" w:lineRule="exact"/>
        <w:ind w:left="38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ease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ecove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5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.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7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$39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.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6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illi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6F4E580A" w14:textId="77777777" w:rsidR="00DC3E37" w:rsidRPr="00737FB2" w:rsidRDefault="00737FB2">
      <w:pPr>
        <w:spacing w:before="3"/>
        <w:ind w:left="742"/>
        <w:rPr>
          <w:rFonts w:asciiTheme="minorHAnsi" w:eastAsia="Garamond" w:hAnsiTheme="minorHAnsi" w:cstheme="minorHAnsi"/>
          <w:sz w:val="22"/>
          <w:szCs w:val="22"/>
        </w:rPr>
        <w:sectPr w:rsidR="00DC3E37" w:rsidRPr="00737FB2">
          <w:pgSz w:w="11900" w:h="16840"/>
          <w:pgMar w:top="660" w:right="320" w:bottom="280" w:left="1160" w:header="720" w:footer="720" w:gutter="0"/>
          <w:cols w:space="720"/>
        </w:sectPr>
      </w:pP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lastRenderedPageBreak/>
        <w:t>i</w:t>
      </w:r>
      <w:r w:rsidRPr="00737FB2">
        <w:rPr>
          <w:rFonts w:asciiTheme="minorHAnsi" w:eastAsia="Garamond" w:hAnsiTheme="minorHAnsi" w:cstheme="minorHAnsi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ease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ecove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ab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“T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ir</w:t>
      </w:r>
      <w:r w:rsidRPr="00737FB2">
        <w:rPr>
          <w:rFonts w:asciiTheme="minorHAnsi" w:eastAsia="Garamond" w:hAnsiTheme="minorHAnsi" w:cstheme="minorHAnsi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Pa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ecove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ecogn</w:t>
      </w:r>
      <w:r w:rsidRPr="00737FB2">
        <w:rPr>
          <w:rFonts w:asciiTheme="minorHAnsi" w:eastAsia="Garamond" w:hAnsiTheme="minorHAnsi" w:cstheme="minorHAnsi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Te</w:t>
      </w:r>
      <w:r w:rsidRPr="00737F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.</w:t>
      </w:r>
      <w:r w:rsidRPr="00737FB2">
        <w:rPr>
          <w:rFonts w:asciiTheme="minorHAnsi" w:eastAsia="Garamond" w:hAnsiTheme="minorHAnsi" w:cstheme="minorHAnsi"/>
          <w:w w:val="103"/>
          <w:sz w:val="22"/>
          <w:szCs w:val="22"/>
        </w:rPr>
        <w:t>”</w:t>
      </w:r>
    </w:p>
    <w:p w14:paraId="2B947A29" w14:textId="77777777" w:rsidR="00DC3E37" w:rsidRPr="00737FB2" w:rsidRDefault="00737FB2">
      <w:pPr>
        <w:spacing w:before="88"/>
        <w:ind w:right="101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lastRenderedPageBreak/>
        <w:pict w14:anchorId="38ADEB78">
          <v:group id="_x0000_s1041" style="position:absolute;left:0;text-align:left;margin-left:396.2pt;margin-top:533pt;width:159.7pt;height:1.55pt;z-index:-251654656;mso-position-horizontal-relative:page;mso-position-vertical-relative:page" coordorigin="7924,10660" coordsize="3194,31">
            <v:shape id="_x0000_s1054" style="position:absolute;left:7939;top:10675;width:3163;height:0" coordorigin="7939,10675" coordsize="3163,0" path="m7939,10675r3163,e" filled="f" strokecolor="#aaa" strokeweight="1.54pt">
              <v:path arrowok="t"/>
            </v:shape>
            <v:shape id="_x0000_s1053" style="position:absolute;left:7939;top:10663;width:5;height:0" coordorigin="7939,10663" coordsize="5,0" path="m7939,10663r5,e" filled="f" strokecolor="#aaa" strokeweight=".34pt">
              <v:path arrowok="t"/>
            </v:shape>
            <v:shape id="_x0000_s1052" style="position:absolute;left:7939;top:10663;width:5;height:0" coordorigin="7939,10663" coordsize="5,0" path="m7939,10663r5,e" filled="f" strokecolor="#aaa" strokeweight=".34pt">
              <v:path arrowok="t"/>
            </v:shape>
            <v:shape id="_x0000_s1051" style="position:absolute;left:7944;top:10663;width:3154;height:0" coordorigin="7944,10663" coordsize="3154,0" path="m7944,10663r3154,e" filled="f" strokecolor="#aaa" strokeweight=".34pt">
              <v:path arrowok="t"/>
            </v:shape>
            <v:shape id="_x0000_s1050" style="position:absolute;left:11098;top:10663;width:5;height:0" coordorigin="11098,10663" coordsize="5,0" path="m11098,10663r4,e" filled="f" strokecolor="#ededed" strokeweight=".34pt">
              <v:path arrowok="t"/>
            </v:shape>
            <v:shape id="_x0000_s1049" style="position:absolute;left:11098;top:10663;width:5;height:0" coordorigin="11098,10663" coordsize="5,0" path="m11098,10663r4,e" filled="f" strokecolor="#aaa" strokeweight=".34pt">
              <v:path arrowok="t"/>
            </v:shape>
            <v:shape id="_x0000_s1048" style="position:absolute;left:7939;top:10675;width:5;height:0" coordorigin="7939,10675" coordsize="5,0" path="m7939,10675r5,e" filled="f" strokecolor="#aaa" strokeweight="1.06pt">
              <v:path arrowok="t"/>
            </v:shape>
            <v:shape id="_x0000_s1047" style="position:absolute;left:11098;top:10675;width:5;height:0" coordorigin="11098,10675" coordsize="5,0" path="m11098,10675r4,e" filled="f" strokecolor="#ededed" strokeweight="1.06pt">
              <v:path arrowok="t"/>
            </v:shape>
            <v:shape id="_x0000_s1046" style="position:absolute;left:7939;top:10687;width:5;height:0" coordorigin="7939,10687" coordsize="5,0" path="m7939,10687r5,e" filled="f" strokecolor="#aaa" strokeweight=".34pt">
              <v:path arrowok="t"/>
            </v:shape>
            <v:shape id="_x0000_s1045" style="position:absolute;left:7939;top:10687;width:5;height:0" coordorigin="7939,10687" coordsize="5,0" path="m7939,10687r5,e" filled="f" strokecolor="#ededed" strokeweight=".34pt">
              <v:path arrowok="t"/>
            </v:shape>
            <v:shape id="_x0000_s1044" style="position:absolute;left:7944;top:10687;width:3154;height:0" coordorigin="7944,10687" coordsize="3154,0" path="m7944,10687r3154,e" filled="f" strokecolor="#ededed" strokeweight=".34pt">
              <v:path arrowok="t"/>
            </v:shape>
            <v:shape id="_x0000_s1043" style="position:absolute;left:11098;top:10687;width:5;height:0" coordorigin="11098,10687" coordsize="5,0" path="m11098,10687r4,e" filled="f" strokecolor="#ededed" strokeweight=".34pt">
              <v:path arrowok="t"/>
            </v:shape>
            <v:shape id="_x0000_s1042" style="position:absolute;left:11098;top:10687;width:5;height:0" coordorigin="11098,10687" coordsize="5,0" path="m11098,10687r4,e" filled="f" strokecolor="#ededed" strokeweight=".34pt">
              <v:path arrowok="t"/>
            </v:shape>
            <w10:wrap anchorx="page" anchory="page"/>
          </v:group>
        </w:pict>
      </w:r>
      <w:r w:rsidRPr="00737FB2">
        <w:rPr>
          <w:rFonts w:asciiTheme="minorHAnsi" w:hAnsiTheme="minorHAnsi" w:cstheme="minorHAnsi"/>
          <w:sz w:val="22"/>
          <w:szCs w:val="22"/>
        </w:rPr>
        <w:pict w14:anchorId="032F1FAF">
          <v:group id="_x0000_s1027" style="position:absolute;left:0;text-align:left;margin-left:62.85pt;margin-top:533pt;width:182.75pt;height:1.55pt;z-index:-251655680;mso-position-horizontal-relative:page;mso-position-vertical-relative:page" coordorigin="1257,10660" coordsize="3655,31">
            <v:shape id="_x0000_s1040" style="position:absolute;left:1272;top:10675;width:3624;height:0" coordorigin="1272,10675" coordsize="3624,0" path="m1272,10675r3624,e" filled="f" strokecolor="#aaa" strokeweight="1.54pt">
              <v:path arrowok="t"/>
            </v:shape>
            <v:shape id="_x0000_s1039" style="position:absolute;left:1272;top:10663;width:5;height:0" coordorigin="1272,10663" coordsize="5,0" path="m1272,10663r5,e" filled="f" strokecolor="#aaa" strokeweight=".34pt">
              <v:path arrowok="t"/>
            </v:shape>
            <v:shape id="_x0000_s1038" style="position:absolute;left:1272;top:10663;width:5;height:0" coordorigin="1272,10663" coordsize="5,0" path="m1272,10663r5,e" filled="f" strokecolor="#aaa" strokeweight=".34pt">
              <v:path arrowok="t"/>
            </v:shape>
            <v:shape id="_x0000_s1037" style="position:absolute;left:1277;top:10663;width:3614;height:0" coordorigin="1277,10663" coordsize="3614,0" path="m1277,10663r3614,e" filled="f" strokecolor="#aaa" strokeweight=".34pt">
              <v:path arrowok="t"/>
            </v:shape>
            <v:shape id="_x0000_s1036" style="position:absolute;left:4891;top:10663;width:5;height:0" coordorigin="4891,10663" coordsize="5,0" path="m4891,10663r5,e" filled="f" strokecolor="#ededed" strokeweight=".34pt">
              <v:path arrowok="t"/>
            </v:shape>
            <v:shape id="_x0000_s1035" style="position:absolute;left:4891;top:10663;width:5;height:0" coordorigin="4891,10663" coordsize="5,0" path="m4891,10663r5,e" filled="f" strokecolor="#aaa" strokeweight=".34pt">
              <v:path arrowok="t"/>
            </v:shape>
            <v:shape id="_x0000_s1034" style="position:absolute;left:1272;top:10675;width:5;height:0" coordorigin="1272,10675" coordsize="5,0" path="m1272,10675r5,e" filled="f" strokecolor="#aaa" strokeweight="1.06pt">
              <v:path arrowok="t"/>
            </v:shape>
            <v:shape id="_x0000_s1033" style="position:absolute;left:4891;top:10675;width:5;height:0" coordorigin="4891,10675" coordsize="5,0" path="m4891,10675r5,e" filled="f" strokecolor="#ededed" strokeweight="1.06pt">
              <v:path arrowok="t"/>
            </v:shape>
            <v:shape id="_x0000_s1032" style="position:absolute;left:1272;top:10687;width:5;height:0" coordorigin="1272,10687" coordsize="5,0" path="m1272,10687r5,e" filled="f" strokecolor="#aaa" strokeweight=".34pt">
              <v:path arrowok="t"/>
            </v:shape>
            <v:shape id="_x0000_s1031" style="position:absolute;left:1272;top:10687;width:5;height:0" coordorigin="1272,10687" coordsize="5,0" path="m1272,10687r5,e" filled="f" strokecolor="#ededed" strokeweight=".34pt">
              <v:path arrowok="t"/>
            </v:shape>
            <v:shape id="_x0000_s1030" style="position:absolute;left:1277;top:10687;width:3614;height:0" coordorigin="1277,10687" coordsize="3614,0" path="m1277,10687r3614,e" filled="f" strokecolor="#ededed" strokeweight=".34pt">
              <v:path arrowok="t"/>
            </v:shape>
            <v:shape id="_x0000_s1029" style="position:absolute;left:4891;top:10687;width:5;height:0" coordorigin="4891,10687" coordsize="5,0" path="m4891,10687r5,e" filled="f" strokecolor="#ededed" strokeweight=".34pt">
              <v:path arrowok="t"/>
            </v:shape>
            <v:shape id="_x0000_s1028" style="position:absolute;left:4891;top:10687;width:5;height:0" coordorigin="4891,10687" coordsize="5,0" path="m4891,10687r5,e" filled="f" strokecolor="#ededed" strokeweight=".34pt">
              <v:path arrowok="t"/>
            </v:shape>
            <w10:wrap anchorx="page" anchory="page"/>
          </v:group>
        </w:pict>
      </w:r>
      <w:r w:rsidRPr="00737FB2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.</w:t>
      </w:r>
      <w:r w:rsidRPr="00737FB2">
        <w:rPr>
          <w:rFonts w:asciiTheme="minorHAnsi" w:eastAsia="Garamond" w:hAnsiTheme="minorHAnsi" w:cstheme="minorHAnsi"/>
          <w:i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1"/>
          <w:sz w:val="22"/>
          <w:szCs w:val="22"/>
        </w:rPr>
        <w:t>Clar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 xml:space="preserve">k </w:t>
      </w:r>
      <w:r w:rsidRPr="00737FB2">
        <w:rPr>
          <w:rFonts w:asciiTheme="minorHAnsi" w:eastAsia="Garamond" w:hAnsiTheme="minorHAnsi" w:cstheme="minorHAnsi"/>
          <w:i/>
          <w:spacing w:val="1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–</w:t>
      </w:r>
      <w:r w:rsidRPr="00737FB2">
        <w:rPr>
          <w:rFonts w:asciiTheme="minorHAnsi" w:eastAsia="Garamond" w:hAnsiTheme="minorHAnsi" w:cstheme="minorHAnsi"/>
          <w:i/>
          <w:spacing w:val="5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1"/>
          <w:sz w:val="22"/>
          <w:szCs w:val="22"/>
        </w:rPr>
        <w:t>pag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1"/>
          <w:w w:val="104"/>
          <w:sz w:val="22"/>
          <w:szCs w:val="22"/>
        </w:rPr>
        <w:t>tw</w:t>
      </w:r>
      <w:r w:rsidRPr="00737FB2">
        <w:rPr>
          <w:rFonts w:asciiTheme="minorHAnsi" w:eastAsia="Garamond" w:hAnsiTheme="minorHAnsi" w:cstheme="minorHAnsi"/>
          <w:i/>
          <w:w w:val="104"/>
          <w:sz w:val="22"/>
          <w:szCs w:val="22"/>
        </w:rPr>
        <w:t>o</w:t>
      </w:r>
    </w:p>
    <w:p w14:paraId="7A1F3A8D" w14:textId="77777777" w:rsidR="00DC3E37" w:rsidRPr="00737FB2" w:rsidRDefault="00DC3E37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B163440" w14:textId="77777777" w:rsidR="00DC3E37" w:rsidRPr="00737FB2" w:rsidRDefault="00737FB2">
      <w:pPr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den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~</w:t>
      </w:r>
      <w:r w:rsidRPr="00737FB2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pe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737F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une</w:t>
      </w:r>
      <w:r w:rsidRPr="00737FB2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i/>
          <w:spacing w:val="2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i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i/>
          <w:sz w:val="22"/>
          <w:szCs w:val="22"/>
        </w:rPr>
        <w:t>oup,</w:t>
      </w:r>
      <w:r w:rsidRPr="00737FB2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ura,</w:t>
      </w:r>
      <w:r w:rsidRPr="00737F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z w:val="22"/>
          <w:szCs w:val="22"/>
        </w:rPr>
        <w:t>A,</w:t>
      </w:r>
      <w:r w:rsidRPr="00737F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200</w:t>
      </w:r>
      <w:r w:rsidRPr="00737FB2">
        <w:rPr>
          <w:rFonts w:asciiTheme="minorHAnsi" w:eastAsia="Garamond" w:hAnsiTheme="minorHAnsi" w:cstheme="minorHAnsi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</w:p>
    <w:p w14:paraId="3DDF4CFF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2003</w:t>
      </w:r>
    </w:p>
    <w:p w14:paraId="3A99B2FF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gh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eade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3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8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h</w:t>
      </w:r>
    </w:p>
    <w:p w14:paraId="3574AABE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30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$3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expenses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$25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annua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57C70726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expens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pay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24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00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pend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96A2BA1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aye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acqu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success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eg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pan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9186567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ifi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sys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7F6F6CF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eeng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enab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68674D98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hand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3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upda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desc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anda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5E18BDB9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goa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bench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7633458F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eened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ffi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800799C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success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ti-fr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au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aud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lf-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aud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3546167C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ill-r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case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vendo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r-r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ev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w</w:t>
      </w:r>
    </w:p>
    <w:p w14:paraId="5CD97175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og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CE26A40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gne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og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512DD70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bod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rt,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”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yp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”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h</w:t>
      </w:r>
    </w:p>
    <w:p w14:paraId="2FC5D067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educ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acc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den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2D8DA88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sab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il-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737FB2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r,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”</w:t>
      </w:r>
      <w:r w:rsidRPr="00737FB2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9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9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accu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acy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conce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64446873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una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do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.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”</w:t>
      </w:r>
    </w:p>
    <w:p w14:paraId="2F67E3D6" w14:textId="77777777" w:rsidR="00DC3E37" w:rsidRPr="00737FB2" w:rsidRDefault="00DC3E37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F9C5D56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den</w:t>
      </w:r>
      <w:r w:rsidRPr="00737F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~</w:t>
      </w:r>
      <w:r w:rsidRPr="00737FB2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b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pe</w:t>
      </w:r>
      <w:r w:rsidRPr="00737F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b/>
          <w:spacing w:val="2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ir</w:t>
      </w:r>
      <w:r w:rsidRPr="00737FB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ec</w:t>
      </w:r>
      <w:r w:rsidRPr="00737F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Ba</w:t>
      </w:r>
      <w:r w:rsidRPr="00737FB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se</w:t>
      </w:r>
      <w:r w:rsidRPr="00737FB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i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i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oup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199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5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200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0</w:t>
      </w:r>
    </w:p>
    <w:p w14:paraId="6CB588DA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B500085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aye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1730A265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eade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7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5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Pue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ua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env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l</w:t>
      </w:r>
    </w:p>
    <w:p w14:paraId="3FD2B962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65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25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00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pend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$50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121EC364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expenses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$90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annua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pay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13A7E30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yea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depa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hu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7C07CD60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Q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TQ</w:t>
      </w:r>
      <w:r w:rsidRPr="00737FB2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concep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25EE930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’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TQ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1E24C675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accen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echn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sk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r-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spec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ifi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3DE3F30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nhance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t-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’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</w:t>
      </w:r>
    </w:p>
    <w:p w14:paraId="002ACF43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concep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bus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seg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55DE102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spec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e/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ecove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il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/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ag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7D8DCEE2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cen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446B56A" w14:textId="77777777" w:rsidR="00DC3E37" w:rsidRPr="00737FB2" w:rsidRDefault="00737FB2">
      <w:pPr>
        <w:spacing w:line="24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/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educ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67AA7A33" w14:textId="77777777" w:rsidR="00DC3E37" w:rsidRPr="00737FB2" w:rsidRDefault="00737FB2">
      <w:pPr>
        <w:spacing w:line="240" w:lineRule="exact"/>
        <w:ind w:left="46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yz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tif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tr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ends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21ED670" w14:textId="77777777" w:rsidR="00DC3E37" w:rsidRPr="00737FB2" w:rsidRDefault="00737FB2">
      <w:pPr>
        <w:spacing w:line="220" w:lineRule="exact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737FB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37FB2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qu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sys</w:t>
      </w:r>
      <w:r w:rsidRPr="00737FB2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4154D58" w14:textId="77777777" w:rsidR="00DC3E37" w:rsidRPr="00737FB2" w:rsidRDefault="00DC3E37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0450DD4" w14:textId="77777777" w:rsidR="00DC3E37" w:rsidRPr="00737FB2" w:rsidRDefault="00737FB2">
      <w:pPr>
        <w:spacing w:before="37" w:line="260" w:lineRule="exact"/>
        <w:ind w:left="4322" w:right="395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eastAsia="Garamond" w:hAnsiTheme="minorHAnsi" w:cstheme="minorHAnsi"/>
          <w:b/>
          <w:color w:val="333333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DUCAT</w:t>
      </w:r>
      <w:r w:rsidRPr="00737FB2">
        <w:rPr>
          <w:rFonts w:asciiTheme="minorHAnsi" w:eastAsia="Garamond" w:hAnsiTheme="minorHAnsi" w:cstheme="minorHAnsi"/>
          <w:b/>
          <w:color w:val="333333"/>
          <w:spacing w:val="1"/>
          <w:w w:val="104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b/>
          <w:color w:val="333333"/>
          <w:spacing w:val="2"/>
          <w:w w:val="104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b/>
          <w:color w:val="333333"/>
          <w:w w:val="104"/>
          <w:sz w:val="22"/>
          <w:szCs w:val="22"/>
        </w:rPr>
        <w:t>N</w:t>
      </w:r>
    </w:p>
    <w:p w14:paraId="74301DDB" w14:textId="77777777" w:rsidR="00DC3E37" w:rsidRPr="00737FB2" w:rsidRDefault="00DC3E37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74F66254" w14:textId="77777777" w:rsidR="00DC3E37" w:rsidRPr="00737FB2" w:rsidRDefault="00737FB2">
      <w:pPr>
        <w:spacing w:before="45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t xml:space="preserve">  </w:t>
      </w:r>
      <w:r w:rsidRPr="00737FB2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z w:val="22"/>
          <w:szCs w:val="22"/>
        </w:rPr>
        <w:t>ent</w:t>
      </w:r>
      <w:r w:rsidRPr="00737F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z w:val="22"/>
          <w:szCs w:val="22"/>
        </w:rPr>
        <w:t>rogra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737FB2">
        <w:rPr>
          <w:rFonts w:asciiTheme="minorHAnsi" w:eastAsia="Garamond" w:hAnsiTheme="minorHAnsi" w:cstheme="minorHAnsi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-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z w:val="22"/>
          <w:szCs w:val="22"/>
        </w:rPr>
        <w:t>ogg</w:t>
      </w:r>
      <w:r w:rsidRPr="00737F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z w:val="22"/>
          <w:szCs w:val="22"/>
        </w:rPr>
        <w:t>School</w:t>
      </w:r>
      <w:r w:rsidRPr="00737F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z w:val="22"/>
          <w:szCs w:val="22"/>
        </w:rPr>
        <w:t>of</w:t>
      </w:r>
      <w:r w:rsidRPr="00737F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M</w:t>
      </w:r>
      <w:r w:rsidRPr="00737FB2">
        <w:rPr>
          <w:rFonts w:asciiTheme="minorHAnsi" w:eastAsia="Garamond" w:hAnsiTheme="minorHAnsi" w:cstheme="minorHAnsi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z w:val="22"/>
          <w:szCs w:val="22"/>
        </w:rPr>
        <w:t>or</w:t>
      </w:r>
      <w:r w:rsidRPr="00737F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737FB2">
        <w:rPr>
          <w:rFonts w:asciiTheme="minorHAnsi" w:eastAsia="Garamond" w:hAnsiTheme="minorHAnsi" w:cstheme="minorHAnsi"/>
          <w:sz w:val="22"/>
          <w:szCs w:val="22"/>
        </w:rPr>
        <w:t>es</w:t>
      </w:r>
      <w:r w:rsidRPr="00737F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z w:val="22"/>
          <w:szCs w:val="22"/>
        </w:rPr>
        <w:t>ern</w:t>
      </w:r>
      <w:r w:rsidRPr="00737F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z w:val="22"/>
          <w:szCs w:val="22"/>
        </w:rPr>
        <w:t>vers</w:t>
      </w:r>
      <w:r w:rsidRPr="00737FB2">
        <w:rPr>
          <w:rFonts w:asciiTheme="minorHAnsi" w:eastAsia="Garamond" w:hAnsiTheme="minorHAnsi" w:cstheme="minorHAnsi"/>
          <w:spacing w:val="-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z w:val="22"/>
          <w:szCs w:val="22"/>
        </w:rPr>
        <w:t>y,</w:t>
      </w:r>
      <w:r w:rsidRPr="00737F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z w:val="22"/>
          <w:szCs w:val="22"/>
        </w:rPr>
        <w:t>cago,</w:t>
      </w:r>
      <w:r w:rsidRPr="00737F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w w:val="102"/>
          <w:sz w:val="22"/>
          <w:szCs w:val="22"/>
        </w:rPr>
        <w:t>IL</w:t>
      </w:r>
    </w:p>
    <w:p w14:paraId="2B271DD6" w14:textId="77777777" w:rsidR="00DC3E37" w:rsidRPr="00737FB2" w:rsidRDefault="00737FB2">
      <w:pPr>
        <w:spacing w:line="240" w:lineRule="exact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</w:t>
      </w:r>
      <w:r w:rsidRPr="00737FB2">
        <w:rPr>
          <w:rFonts w:asciiTheme="minorHAnsi" w:hAnsiTheme="minorHAnsi" w:cstheme="minorHAnsi"/>
          <w:spacing w:val="5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eg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Insu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ance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J</w:t>
      </w:r>
    </w:p>
    <w:p w14:paraId="16B0752F" w14:textId="77777777" w:rsidR="00DC3E37" w:rsidRPr="00737FB2" w:rsidRDefault="00737FB2">
      <w:pPr>
        <w:spacing w:line="240" w:lineRule="exact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position w:val="1"/>
          <w:sz w:val="22"/>
          <w:szCs w:val="22"/>
        </w:rPr>
        <w:t xml:space="preserve">  </w:t>
      </w:r>
      <w:r w:rsidRPr="00737FB2">
        <w:rPr>
          <w:rFonts w:asciiTheme="minorHAnsi" w:hAnsiTheme="minorHAnsi" w:cstheme="minorHAnsi"/>
          <w:spacing w:val="5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ache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37FB2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37FB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ehav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Sc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ences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37FB2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itt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sbu</w:t>
      </w:r>
      <w:r w:rsidRPr="00737F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37F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gh</w:t>
      </w:r>
      <w:r w:rsidRPr="00737FB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37FB2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737FB2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737FB2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</w:t>
      </w:r>
    </w:p>
    <w:p w14:paraId="0A8C48C5" w14:textId="77777777" w:rsidR="00DC3E37" w:rsidRPr="00737FB2" w:rsidRDefault="00DC3E37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2D065FD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E56C22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722A4C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CD6633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D67C08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612004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15FC83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851D3C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BF5327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E5B62B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8A4F8A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1A1249" w14:textId="77777777" w:rsidR="00DC3E37" w:rsidRPr="00737FB2" w:rsidRDefault="00DC3E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3C5A5A" w14:textId="77777777" w:rsidR="00DC3E37" w:rsidRPr="00737FB2" w:rsidRDefault="00737FB2">
      <w:pPr>
        <w:ind w:left="3835"/>
        <w:rPr>
          <w:rFonts w:asciiTheme="minorHAnsi" w:hAnsiTheme="minorHAnsi" w:cstheme="minorHAnsi"/>
          <w:sz w:val="22"/>
          <w:szCs w:val="22"/>
        </w:rPr>
      </w:pPr>
      <w:r w:rsidRPr="00737FB2">
        <w:rPr>
          <w:rFonts w:asciiTheme="minorHAnsi" w:hAnsiTheme="minorHAnsi" w:cstheme="minorHAnsi"/>
          <w:sz w:val="22"/>
          <w:szCs w:val="22"/>
        </w:rPr>
        <w:pict w14:anchorId="41DF1B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52.75pt">
            <v:imagedata r:id="rId6" o:title=""/>
          </v:shape>
        </w:pict>
      </w:r>
    </w:p>
    <w:sectPr w:rsidR="00DC3E37" w:rsidRPr="00737FB2">
      <w:pgSz w:w="11900" w:h="16840"/>
      <w:pgMar w:top="840" w:right="8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E7B0A"/>
    <w:multiLevelType w:val="multilevel"/>
    <w:tmpl w:val="F424BA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37"/>
    <w:rsid w:val="00737FB2"/>
    <w:rsid w:val="00DC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  <w14:docId w14:val="20FA489B"/>
  <w15:docId w15:val="{E1047AEA-E9C1-47AD-BFE9-8A10DBD2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37FB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7F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geral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1016</Words>
  <Characters>5795</Characters>
  <Application>Microsoft Office Word</Application>
  <DocSecurity>0</DocSecurity>
  <Lines>48</Lines>
  <Paragraphs>13</Paragraphs>
  <ScaleCrop>false</ScaleCrop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2021-06-22T07:45:00Z</dcterms:created>
  <dcterms:modified xsi:type="dcterms:W3CDTF">2021-06-22T07:46:00Z</dcterms:modified>
</cp:coreProperties>
</file>